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4F283E" w:rsidRDefault="00430D4C" w:rsidP="00430D4C">
      <w:pPr>
        <w:spacing w:after="0"/>
        <w:jc w:val="right"/>
        <w:rPr>
          <w:rFonts w:ascii="Times New Roman" w:hAnsi="Times New Roman"/>
        </w:rPr>
      </w:pPr>
      <w:r w:rsidRPr="000B2599">
        <w:rPr>
          <w:rFonts w:ascii="Times New Roman" w:hAnsi="Times New Roman"/>
          <w:lang w:val="en-US"/>
        </w:rPr>
        <w:t>«</w:t>
      </w:r>
      <w:r w:rsidR="004F283E">
        <w:rPr>
          <w:rFonts w:ascii="Times New Roman" w:hAnsi="Times New Roman"/>
        </w:rPr>
        <w:t>22</w:t>
      </w:r>
      <w:r w:rsidRPr="000B2599">
        <w:rPr>
          <w:rFonts w:ascii="Times New Roman" w:hAnsi="Times New Roman"/>
          <w:lang w:val="en-US"/>
        </w:rPr>
        <w:t>»</w:t>
      </w:r>
      <w:r w:rsidR="004F283E">
        <w:rPr>
          <w:rFonts w:ascii="Times New Roman" w:hAnsi="Times New Roman"/>
        </w:rPr>
        <w:t xml:space="preserve">марта </w:t>
      </w:r>
      <w:r w:rsidRPr="000B2599">
        <w:rPr>
          <w:rFonts w:ascii="Times New Roman" w:hAnsi="Times New Roman"/>
          <w:lang w:val="en-US"/>
        </w:rPr>
        <w:t>20</w:t>
      </w:r>
      <w:r w:rsidR="00B63AC3" w:rsidRPr="000B2599">
        <w:rPr>
          <w:rFonts w:ascii="Times New Roman" w:hAnsi="Times New Roman"/>
          <w:lang w:val="en-US"/>
        </w:rPr>
        <w:t>2</w:t>
      </w:r>
      <w:r w:rsidR="004F283E">
        <w:rPr>
          <w:rFonts w:ascii="Times New Roman" w:hAnsi="Times New Roman"/>
        </w:rPr>
        <w:t>2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4F283E">
        <w:rPr>
          <w:rFonts w:ascii="Times New Roman" w:hAnsi="Times New Roman"/>
          <w:sz w:val="24"/>
          <w:szCs w:val="24"/>
        </w:rPr>
        <w:t xml:space="preserve"> К. Маркса, д.6а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4F283E">
        <w:rPr>
          <w:rFonts w:ascii="Times New Roman" w:hAnsi="Times New Roman"/>
          <w:sz w:val="24"/>
          <w:szCs w:val="24"/>
        </w:rPr>
        <w:t>1917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4F283E">
        <w:rPr>
          <w:rFonts w:ascii="Times New Roman" w:hAnsi="Times New Roman"/>
          <w:sz w:val="24"/>
          <w:szCs w:val="24"/>
        </w:rPr>
        <w:t>41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</w:t>
      </w:r>
      <w:r w:rsidR="004F283E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4F283E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 w:rsidR="004F283E">
        <w:rPr>
          <w:rFonts w:ascii="Times New Roman" w:hAnsi="Times New Roman"/>
          <w:sz w:val="24"/>
          <w:szCs w:val="24"/>
        </w:rPr>
        <w:t>152,</w:t>
      </w:r>
      <w:bookmarkStart w:id="0" w:name="_GoBack"/>
      <w:bookmarkEnd w:id="0"/>
      <w:r w:rsidR="004F283E" w:rsidRPr="004F283E">
        <w:rPr>
          <w:rFonts w:ascii="Times New Roman" w:hAnsi="Times New Roman"/>
          <w:sz w:val="24"/>
          <w:szCs w:val="24"/>
        </w:rPr>
        <w:t xml:space="preserve">4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4F283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BDE-0385-495E-ACBD-3CBD5ACF7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2022-03-28T14:33:00Z</dcterms:modified>
</cp:coreProperties>
</file>